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3C211F">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430E30">
          <w:rPr>
            <w:webHidden/>
          </w:rPr>
          <w:t>3</w:t>
        </w:r>
        <w:r w:rsidR="001F2C0F">
          <w:rPr>
            <w:webHidden/>
          </w:rPr>
          <w:fldChar w:fldCharType="end"/>
        </w:r>
      </w:hyperlink>
    </w:p>
    <w:p w:rsidR="001F2C0F" w:rsidRDefault="00430E30">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Pr>
            <w:webHidden/>
          </w:rPr>
          <w:t>7</w:t>
        </w:r>
        <w:r w:rsidR="001F2C0F">
          <w:rPr>
            <w:webHidden/>
          </w:rPr>
          <w:fldChar w:fldCharType="end"/>
        </w:r>
      </w:hyperlink>
    </w:p>
    <w:p w:rsidR="001F2C0F" w:rsidRDefault="00430E30">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Pr>
            <w:webHidden/>
          </w:rPr>
          <w:t>7</w:t>
        </w:r>
        <w:r w:rsidR="001F2C0F">
          <w:rPr>
            <w:webHidden/>
          </w:rPr>
          <w:fldChar w:fldCharType="end"/>
        </w:r>
      </w:hyperlink>
    </w:p>
    <w:p w:rsidR="001F2C0F" w:rsidRDefault="00430E30">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Pr>
            <w:webHidden/>
          </w:rPr>
          <w:t>10</w:t>
        </w:r>
        <w:r w:rsidR="001F2C0F">
          <w:rPr>
            <w:webHidden/>
          </w:rPr>
          <w:fldChar w:fldCharType="end"/>
        </w:r>
      </w:hyperlink>
    </w:p>
    <w:p w:rsidR="001F2C0F" w:rsidRDefault="00430E30">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430E30">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Pr>
            <w:webHidden/>
          </w:rPr>
          <w:t>13</w:t>
        </w:r>
        <w:r w:rsidR="001F2C0F">
          <w:rPr>
            <w:webHidden/>
          </w:rPr>
          <w:fldChar w:fldCharType="end"/>
        </w:r>
      </w:hyperlink>
    </w:p>
    <w:p w:rsidR="001F2C0F" w:rsidRDefault="00430E30">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Pr>
            <w:webHidden/>
          </w:rPr>
          <w:t>15</w:t>
        </w:r>
        <w:r w:rsidR="001F2C0F">
          <w:rPr>
            <w:webHidden/>
          </w:rPr>
          <w:fldChar w:fldCharType="end"/>
        </w:r>
      </w:hyperlink>
    </w:p>
    <w:p w:rsidR="001F2C0F" w:rsidRDefault="00430E30">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Pr>
            <w:webHidden/>
          </w:rPr>
          <w:t>19</w:t>
        </w:r>
        <w:r w:rsidR="001F2C0F">
          <w:rPr>
            <w:webHidden/>
          </w:rPr>
          <w:fldChar w:fldCharType="end"/>
        </w:r>
      </w:hyperlink>
    </w:p>
    <w:p w:rsidR="001F2C0F" w:rsidRDefault="00430E30">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Pr>
            <w:webHidden/>
          </w:rPr>
          <w:t>21</w:t>
        </w:r>
        <w:r w:rsidR="001F2C0F">
          <w:rPr>
            <w:webHidden/>
          </w:rPr>
          <w:fldChar w:fldCharType="end"/>
        </w:r>
      </w:hyperlink>
    </w:p>
    <w:p w:rsidR="001F2C0F" w:rsidRDefault="00430E30">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Pr>
            <w:webHidden/>
          </w:rPr>
          <w:t>23</w:t>
        </w:r>
        <w:r w:rsidR="001F2C0F">
          <w:rPr>
            <w:webHidden/>
          </w:rPr>
          <w:fldChar w:fldCharType="end"/>
        </w:r>
      </w:hyperlink>
    </w:p>
    <w:p w:rsidR="001F2C0F" w:rsidRDefault="00430E30">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Pr>
            <w:webHidden/>
          </w:rPr>
          <w:t>25</w:t>
        </w:r>
        <w:r w:rsidR="001F2C0F">
          <w:rPr>
            <w:webHidden/>
          </w:rPr>
          <w:fldChar w:fldCharType="end"/>
        </w:r>
      </w:hyperlink>
    </w:p>
    <w:p w:rsidR="001F2C0F" w:rsidRDefault="00430E30">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Pr>
            <w:webHidden/>
          </w:rPr>
          <w:t>27</w:t>
        </w:r>
        <w:r w:rsidR="001F2C0F">
          <w:rPr>
            <w:webHidden/>
          </w:rPr>
          <w:fldChar w:fldCharType="end"/>
        </w:r>
      </w:hyperlink>
    </w:p>
    <w:p w:rsidR="001F2C0F" w:rsidRDefault="00430E30">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430E30">
        <w:rPr>
          <w:b/>
          <w:color w:val="000000"/>
          <w:sz w:val="24"/>
          <w:szCs w:val="24"/>
        </w:rPr>
        <w:t>65</w:t>
      </w:r>
      <w:r w:rsidR="00293A43" w:rsidRPr="001634BE">
        <w:rPr>
          <w:b/>
          <w:color w:val="000000"/>
          <w:sz w:val="24"/>
          <w:szCs w:val="24"/>
        </w:rPr>
        <w:t>/1</w:t>
      </w:r>
      <w:r w:rsidR="0046762E">
        <w:rPr>
          <w:b/>
          <w:color w:val="000000"/>
          <w:sz w:val="24"/>
          <w:szCs w:val="24"/>
        </w:rPr>
        <w:t>9</w:t>
      </w:r>
      <w:r w:rsidR="00F615D3" w:rsidRPr="001634BE">
        <w:rPr>
          <w:b/>
          <w:sz w:val="24"/>
          <w:szCs w:val="24"/>
        </w:rPr>
        <w:t xml:space="preserve"> от </w:t>
      </w:r>
      <w:r w:rsidR="00430E30">
        <w:rPr>
          <w:b/>
          <w:sz w:val="24"/>
          <w:szCs w:val="24"/>
        </w:rPr>
        <w:t>21</w:t>
      </w:r>
      <w:r w:rsidR="004725AB" w:rsidRPr="001634BE">
        <w:rPr>
          <w:b/>
          <w:sz w:val="24"/>
          <w:szCs w:val="24"/>
        </w:rPr>
        <w:t>.</w:t>
      </w:r>
      <w:r w:rsidR="00327B37">
        <w:rPr>
          <w:b/>
          <w:sz w:val="24"/>
          <w:szCs w:val="24"/>
        </w:rPr>
        <w:t>10</w:t>
      </w:r>
      <w:r w:rsidR="00F615D3" w:rsidRPr="001634BE">
        <w:rPr>
          <w:b/>
          <w:sz w:val="24"/>
          <w:szCs w:val="24"/>
        </w:rPr>
        <w:t>.201</w:t>
      </w:r>
      <w:r w:rsidR="0046762E">
        <w:rPr>
          <w:b/>
          <w:sz w:val="24"/>
          <w:szCs w:val="24"/>
        </w:rPr>
        <w:t>9</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430E30" w:rsidP="0046762E">
            <w:pPr>
              <w:autoSpaceDE w:val="0"/>
              <w:autoSpaceDN w:val="0"/>
              <w:adjustRightInd w:val="0"/>
              <w:spacing w:line="276" w:lineRule="auto"/>
              <w:ind w:right="-72" w:firstLine="0"/>
              <w:jc w:val="left"/>
              <w:rPr>
                <w:bCs/>
                <w:sz w:val="24"/>
                <w:szCs w:val="24"/>
              </w:rPr>
            </w:pPr>
            <w:r>
              <w:rPr>
                <w:bCs/>
                <w:sz w:val="24"/>
                <w:szCs w:val="24"/>
              </w:rPr>
              <w:t>Приборная продукция Энал</w:t>
            </w:r>
            <w:r w:rsidR="00327B37">
              <w:rPr>
                <w:bCs/>
                <w:sz w:val="24"/>
                <w:szCs w:val="24"/>
              </w:rPr>
              <w:t xml:space="preserve"> или</w:t>
            </w:r>
            <w:r w:rsidR="00DA44E0">
              <w:rPr>
                <w:bCs/>
                <w:sz w:val="24"/>
                <w:szCs w:val="24"/>
              </w:rPr>
              <w:t xml:space="preserve">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3D6682">
              <w:rPr>
                <w:sz w:val="24"/>
                <w:szCs w:val="24"/>
                <w:lang w:val="en-US" w:eastAsia="en-US"/>
              </w:rPr>
              <w:t>Averyanova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7C2197" w:rsidRPr="002F6E12">
                <w:rPr>
                  <w:rStyle w:val="af2"/>
                  <w:sz w:val="24"/>
                  <w:szCs w:val="24"/>
                  <w:lang w:eastAsia="en-US"/>
                </w:rPr>
                <w:t>http://www.</w:t>
              </w:r>
              <w:r w:rsidR="007C2197" w:rsidRPr="002F6E12">
                <w:rPr>
                  <w:rStyle w:val="af2"/>
                  <w:sz w:val="24"/>
                  <w:szCs w:val="24"/>
                  <w:lang w:val="en-US" w:eastAsia="en-US"/>
                </w:rPr>
                <w:t>unipro</w:t>
              </w:r>
              <w:r w:rsidR="007C2197" w:rsidRPr="002F6E12">
                <w:rPr>
                  <w:rStyle w:val="af2"/>
                  <w:sz w:val="24"/>
                  <w:szCs w:val="24"/>
                  <w:lang w:eastAsia="en-US"/>
                </w:rPr>
                <w:t>.</w:t>
              </w:r>
              <w:r w:rsidR="007C2197" w:rsidRPr="002F6E12">
                <w:rPr>
                  <w:rStyle w:val="af2"/>
                  <w:sz w:val="24"/>
                  <w:szCs w:val="24"/>
                  <w:lang w:val="en-US" w:eastAsia="en-US"/>
                </w:rPr>
                <w:t>energy</w:t>
              </w:r>
              <w:r w:rsidR="007C2197" w:rsidRPr="002F6E12">
                <w:rPr>
                  <w:rStyle w:val="af2"/>
                  <w:sz w:val="24"/>
                  <w:szCs w:val="24"/>
                  <w:lang w:eastAsia="en-US"/>
                </w:rPr>
                <w:t xml:space="preserve"> /purchase/announcement/</w:t>
              </w:r>
            </w:hyperlink>
            <w:r w:rsidRPr="004747FE">
              <w:rPr>
                <w:sz w:val="24"/>
                <w:szCs w:val="24"/>
                <w:lang w:eastAsia="en-US"/>
              </w:rPr>
              <w:t>)</w:t>
            </w:r>
          </w:p>
          <w:p w:rsidR="00BC5425" w:rsidRPr="004747FE" w:rsidRDefault="00BC5425" w:rsidP="00430E30">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430E30">
              <w:rPr>
                <w:sz w:val="24"/>
                <w:szCs w:val="24"/>
                <w:lang w:eastAsia="en-US"/>
              </w:rPr>
              <w:t>21</w:t>
            </w:r>
            <w:r w:rsidR="004725AB" w:rsidRPr="008B2C69">
              <w:rPr>
                <w:sz w:val="24"/>
                <w:szCs w:val="24"/>
                <w:lang w:eastAsia="en-US"/>
              </w:rPr>
              <w:t>.</w:t>
            </w:r>
            <w:r w:rsidR="00327B37">
              <w:rPr>
                <w:sz w:val="24"/>
                <w:szCs w:val="24"/>
                <w:lang w:eastAsia="en-US"/>
              </w:rPr>
              <w:t>10</w:t>
            </w:r>
            <w:r w:rsidRPr="008B2C69">
              <w:rPr>
                <w:sz w:val="24"/>
                <w:szCs w:val="24"/>
                <w:lang w:eastAsia="en-US"/>
              </w:rPr>
              <w:t>.20</w:t>
            </w:r>
            <w:r w:rsidR="00D92B0A" w:rsidRPr="008B2C69">
              <w:rPr>
                <w:sz w:val="24"/>
                <w:szCs w:val="24"/>
                <w:lang w:eastAsia="en-US"/>
              </w:rPr>
              <w:t>1</w:t>
            </w:r>
            <w:r w:rsidR="0046762E">
              <w:rPr>
                <w:sz w:val="24"/>
                <w:szCs w:val="24"/>
                <w:lang w:eastAsia="en-US"/>
              </w:rPr>
              <w:t>9</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3C211F">
              <w:rPr>
                <w:sz w:val="24"/>
                <w:szCs w:val="24"/>
                <w:lang w:eastAsia="en-US"/>
              </w:rPr>
              <w:t>6</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327B37">
              <w:rPr>
                <w:sz w:val="24"/>
                <w:szCs w:val="24"/>
                <w:lang w:eastAsia="en-US"/>
              </w:rPr>
              <w:t>2</w:t>
            </w:r>
            <w:r w:rsidR="00430E30">
              <w:rPr>
                <w:sz w:val="24"/>
                <w:szCs w:val="24"/>
                <w:lang w:eastAsia="en-US"/>
              </w:rPr>
              <w:t>9</w:t>
            </w:r>
            <w:r w:rsidR="000A39F7" w:rsidRPr="008B2C69">
              <w:rPr>
                <w:sz w:val="24"/>
                <w:szCs w:val="24"/>
                <w:lang w:eastAsia="en-US"/>
              </w:rPr>
              <w:t xml:space="preserve">» </w:t>
            </w:r>
            <w:r w:rsidR="00DA44E0">
              <w:rPr>
                <w:sz w:val="24"/>
                <w:szCs w:val="24"/>
                <w:lang w:eastAsia="en-US"/>
              </w:rPr>
              <w:t>октя</w:t>
            </w:r>
            <w:r w:rsidR="003C211F">
              <w:rPr>
                <w:sz w:val="24"/>
                <w:szCs w:val="24"/>
                <w:lang w:eastAsia="en-US"/>
              </w:rPr>
              <w:t>бря</w:t>
            </w:r>
            <w:r w:rsidR="000A39F7" w:rsidRPr="008B2C69">
              <w:rPr>
                <w:sz w:val="24"/>
                <w:szCs w:val="24"/>
                <w:lang w:eastAsia="en-US"/>
              </w:rPr>
              <w:t xml:space="preserve"> 201</w:t>
            </w:r>
            <w:r w:rsidR="0046762E">
              <w:rPr>
                <w:sz w:val="24"/>
                <w:szCs w:val="24"/>
                <w:lang w:eastAsia="en-US"/>
              </w:rPr>
              <w:t>9</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3D6682">
              <w:rPr>
                <w:szCs w:val="24"/>
                <w:lang w:val="en-US" w:eastAsia="en-US"/>
              </w:rPr>
              <w:t>Averyanova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8A6DFF" w:rsidRPr="007C2197" w:rsidRDefault="00CD2A36" w:rsidP="00F3026D">
            <w:pPr>
              <w:autoSpaceDE w:val="0"/>
              <w:autoSpaceDN w:val="0"/>
              <w:adjustRightInd w:val="0"/>
              <w:spacing w:line="276" w:lineRule="auto"/>
              <w:ind w:firstLine="0"/>
              <w:rPr>
                <w:i/>
                <w:color w:val="0000FF"/>
                <w:sz w:val="24"/>
                <w:szCs w:val="24"/>
                <w:u w:val="single"/>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7C2197" w:rsidRPr="002F6E12">
                <w:rPr>
                  <w:rStyle w:val="af2"/>
                  <w:sz w:val="24"/>
                  <w:szCs w:val="24"/>
                </w:rPr>
                <w:t>http://www.unipro.energy/purchase/interaction/services/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327B37" w:rsidP="00F3026D">
      <w:pPr>
        <w:pStyle w:val="a4"/>
        <w:numPr>
          <w:ilvl w:val="0"/>
          <w:numId w:val="0"/>
        </w:numPr>
        <w:spacing w:line="240" w:lineRule="auto"/>
        <w:rPr>
          <w:b/>
          <w:sz w:val="24"/>
          <w:szCs w:val="24"/>
        </w:rPr>
      </w:pPr>
      <w:r>
        <w:rPr>
          <w:b/>
          <w:sz w:val="24"/>
          <w:szCs w:val="24"/>
        </w:rPr>
        <w:t>Заместитель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327B37">
        <w:rPr>
          <w:b/>
          <w:sz w:val="24"/>
          <w:szCs w:val="24"/>
        </w:rPr>
        <w:t>В.В. Блинов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430E30">
        <w:rPr>
          <w:color w:val="000000"/>
          <w:sz w:val="24"/>
          <w:szCs w:val="24"/>
        </w:rPr>
        <w:t>65</w:t>
      </w:r>
      <w:r w:rsidR="003C211F">
        <w:rPr>
          <w:color w:val="000000"/>
          <w:sz w:val="24"/>
          <w:szCs w:val="24"/>
        </w:rPr>
        <w:t>/</w:t>
      </w:r>
      <w:r w:rsidR="00DC4970" w:rsidRPr="00DC4970">
        <w:rPr>
          <w:color w:val="000000"/>
          <w:sz w:val="24"/>
          <w:szCs w:val="24"/>
        </w:rPr>
        <w:t>1</w:t>
      </w:r>
      <w:r w:rsidR="0046762E">
        <w:rPr>
          <w:color w:val="000000"/>
          <w:sz w:val="24"/>
          <w:szCs w:val="24"/>
        </w:rPr>
        <w:t>9</w:t>
      </w:r>
      <w:r w:rsidR="003C211F">
        <w:rPr>
          <w:color w:val="000000"/>
          <w:sz w:val="24"/>
          <w:szCs w:val="24"/>
        </w:rPr>
        <w:t xml:space="preserve"> от </w:t>
      </w:r>
      <w:r w:rsidR="00055407" w:rsidRPr="00DC4970">
        <w:rPr>
          <w:color w:val="000000"/>
          <w:sz w:val="24"/>
          <w:szCs w:val="24"/>
        </w:rPr>
        <w:t xml:space="preserve"> </w:t>
      </w:r>
      <w:r w:rsidR="00FA4DD6" w:rsidRPr="00DC4970">
        <w:rPr>
          <w:color w:val="000000"/>
          <w:sz w:val="24"/>
          <w:szCs w:val="24"/>
        </w:rPr>
        <w:t>«</w:t>
      </w:r>
      <w:r w:rsidR="00430E30">
        <w:rPr>
          <w:color w:val="000000"/>
          <w:sz w:val="24"/>
          <w:szCs w:val="24"/>
        </w:rPr>
        <w:t>21</w:t>
      </w:r>
      <w:bookmarkStart w:id="16" w:name="_GoBack"/>
      <w:bookmarkEnd w:id="16"/>
      <w:r w:rsidR="00FA4DD6" w:rsidRPr="00DC4970">
        <w:rPr>
          <w:color w:val="000000"/>
          <w:sz w:val="24"/>
          <w:szCs w:val="24"/>
        </w:rPr>
        <w:t>»</w:t>
      </w:r>
      <w:r w:rsidR="005306D6" w:rsidRPr="00DC4970">
        <w:rPr>
          <w:color w:val="000000"/>
          <w:sz w:val="24"/>
          <w:szCs w:val="24"/>
        </w:rPr>
        <w:t xml:space="preserve"> </w:t>
      </w:r>
      <w:r w:rsidR="00327B37">
        <w:rPr>
          <w:color w:val="000000"/>
          <w:sz w:val="24"/>
          <w:szCs w:val="24"/>
        </w:rPr>
        <w:t>октября</w:t>
      </w:r>
      <w:r w:rsidR="005306D6" w:rsidRPr="00DC4970">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46762E">
        <w:rPr>
          <w:color w:val="000000"/>
          <w:sz w:val="24"/>
          <w:szCs w:val="24"/>
        </w:rPr>
        <w:t>9</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430E30" w:rsidRPr="00430E30">
        <w:rPr>
          <w:color w:val="000000"/>
          <w:sz w:val="24"/>
          <w:szCs w:val="24"/>
        </w:rPr>
        <w:t>Анкета Участника (форма 5</w:t>
      </w:r>
      <w:r w:rsidR="00430E30" w:rsidRPr="00430E30">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430E30" w:rsidRPr="00430E30">
        <w:rPr>
          <w:color w:val="000000"/>
          <w:sz w:val="24"/>
          <w:szCs w:val="24"/>
        </w:rPr>
        <w:t>Справка о перечне и годовых объемах выполнения аналогичных договоров (форма 6</w:t>
      </w:r>
      <w:r w:rsidR="00430E30" w:rsidRPr="00430E30">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r w:rsidR="003D6682">
        <w:rPr>
          <w:sz w:val="24"/>
          <w:szCs w:val="24"/>
        </w:rPr>
        <w:t xml:space="preserve">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430E30">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Производитель продукции:</w:t>
      </w:r>
      <w:r w:rsidR="004C0569">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_____</w:t>
      </w:r>
      <w:r w:rsidR="001D5B63">
        <w:rPr>
          <w:b/>
          <w:color w:val="000000"/>
        </w:rPr>
        <w:t>(</w:t>
      </w:r>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2FA" w:rsidRDefault="008F52FA">
      <w:r>
        <w:separator/>
      </w:r>
    </w:p>
  </w:endnote>
  <w:endnote w:type="continuationSeparator" w:id="0">
    <w:p w:rsidR="008F52FA" w:rsidRDefault="008F5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430E30">
          <w:rPr>
            <w:noProof/>
          </w:rPr>
          <w:t>7</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2FA" w:rsidRDefault="008F52FA">
      <w:r>
        <w:separator/>
      </w:r>
    </w:p>
  </w:footnote>
  <w:footnote w:type="continuationSeparator" w:id="0">
    <w:p w:rsidR="008F52FA" w:rsidRDefault="008F5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1EE"/>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00E"/>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B37"/>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96C"/>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11F"/>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05B"/>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0E30"/>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6762E"/>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5CEF"/>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342"/>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197"/>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52FA"/>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625"/>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3EE3"/>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76D9B"/>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4E0"/>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797"/>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79BC7C7"/>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0DB5B6-D1FC-41C0-A228-03F663C51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3452</Words>
  <Characters>27184</Characters>
  <Application>Microsoft Office Word</Application>
  <DocSecurity>0</DocSecurity>
  <Lines>226</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30575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2</cp:revision>
  <cp:lastPrinted>2019-10-18T08:44:00Z</cp:lastPrinted>
  <dcterms:created xsi:type="dcterms:W3CDTF">2019-10-18T08:44:00Z</dcterms:created>
  <dcterms:modified xsi:type="dcterms:W3CDTF">2019-10-18T08:44:00Z</dcterms:modified>
</cp:coreProperties>
</file>